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Impact" w:hAnsi="Impact" w:eastAsia="Impact" w:ascii="Impact"/>
          <w:sz w:val="144"/>
          <w:szCs w:val="144"/>
        </w:rPr>
        <w:jc w:val="center"/>
        <w:spacing w:lineRule="exact" w:line="1580"/>
        <w:ind w:left="607" w:right="608"/>
      </w:pPr>
      <w:r>
        <w:rPr>
          <w:rFonts w:cs="Impact" w:hAnsi="Impact" w:eastAsia="Impact" w:ascii="Impact"/>
          <w:spacing w:val="0"/>
          <w:w w:val="100"/>
          <w:position w:val="-1"/>
          <w:sz w:val="144"/>
          <w:szCs w:val="144"/>
        </w:rPr>
        <w:t>ENGINEERING</w:t>
      </w:r>
      <w:r>
        <w:rPr>
          <w:rFonts w:cs="Impact" w:hAnsi="Impact" w:eastAsia="Impact" w:ascii="Impact"/>
          <w:spacing w:val="0"/>
          <w:w w:val="100"/>
          <w:position w:val="0"/>
          <w:sz w:val="144"/>
          <w:szCs w:val="144"/>
        </w:rPr>
      </w:r>
    </w:p>
    <w:p>
      <w:pPr>
        <w:rPr>
          <w:rFonts w:cs="Impact" w:hAnsi="Impact" w:eastAsia="Impact" w:ascii="Impact"/>
          <w:sz w:val="144"/>
          <w:szCs w:val="144"/>
        </w:rPr>
        <w:jc w:val="center"/>
        <w:spacing w:lineRule="exact" w:line="1700"/>
        <w:ind w:left="181" w:right="181"/>
      </w:pPr>
      <w:r>
        <w:pict>
          <v:group style="position:absolute;margin-left:138.28pt;margin-top:132.613pt;width:332.98pt;height:267.22pt;mso-position-horizontal-relative:page;mso-position-vertical-relative:paragraph;z-index:-472" coordorigin="2766,2652" coordsize="6660,5344">
            <v:shape style="position:absolute;left:6804;top:6065;width:862;height:426" coordorigin="6804,6065" coordsize="862,426" path="m7115,6097l7066,6097,7070,6213,6995,6211,6935,6199,6847,6220,6804,6284,6859,6392,6961,6451,7094,6491,7490,6470,7666,6484,7658,6351,7564,6170,7481,6116,7224,6065,7172,6068,7115,6097xe" filled="t" fillcolor="#C5C5C5" stroked="f">
              <v:path arrowok="t"/>
              <v:fill/>
            </v:shape>
            <v:shape style="position:absolute;left:6574;top:5733;width:730;height:354" coordorigin="6574,5733" coordsize="730,354" path="m6911,5744l6755,5780,6688,5833,6658,5899,6574,6025,6660,6015,6954,5997,7039,6087,7120,6056,7163,6025,7284,6044,7303,6022,7303,5840,7208,5733,7070,5734,6973,5746,6911,5744xe" filled="t" fillcolor="#C5C5C5" stroked="f">
              <v:path arrowok="t"/>
              <v:fill/>
            </v:shape>
            <v:shape style="position:absolute;left:7670;top:3493;width:900;height:2231" coordorigin="7670,3493" coordsize="900,2231" path="m8570,3772l8507,3629,8417,3518,8383,3493,8105,3896,7993,4006,7825,4246,7670,5209,7742,5723,8570,3772xe" filled="t" fillcolor="#F0F0F0" stroked="f">
              <v:path arrowok="t"/>
              <v:fill/>
            </v:shape>
            <v:shape style="position:absolute;left:7184;top:3616;width:2177;height:4368" coordorigin="7184,3616" coordsize="2177,4368" path="m7432,5625l7184,5723,7294,5866,7320,6053,7522,6099,7585,6211,7675,6489,7754,6613,7794,7073,7903,7984,9361,7977,9316,7678,9238,5833,9271,5371,9259,4995,9271,4688,9264,4331,9121,4051,8986,3922,8732,3791,8623,3713,8480,3616,8323,3856,8117,4331,8020,4441,7852,4954,7754,5469,7728,5344,7762,4929,7859,4358,7975,4137,7968,4013,7844,4091,7657,4312,7631,5053,7604,5547,7432,5625xe" filled="t" fillcolor="#646464" stroked="f">
              <v:path arrowok="t"/>
              <v:fill/>
            </v:shape>
            <v:shape style="position:absolute;left:5672;top:6044;width:415;height:114" coordorigin="5672,6044" coordsize="415,114" path="m5672,6158l6088,6097,5906,6044,5807,6085,5672,6158xe" filled="t" fillcolor="#9C9C9C" stroked="f">
              <v:path arrowok="t"/>
              <v:fill/>
            </v:shape>
            <v:shape style="position:absolute;left:2780;top:3794;width:2832;height:4103" coordorigin="2780,3794" coordsize="2832,4103" path="m5432,4893l5365,4845,5335,4779,5358,4695,5292,4670,5309,4605,5243,4517,5266,4339,5251,4277,5159,4198,4915,4120,4589,4077,4423,4455,4406,4805,4331,5288,4166,4791,3916,3927,3889,3794,3775,3837,3730,3890,3120,4123,3037,4241,3030,4384,2965,4532,2977,4663,2906,4819,2854,5021,2816,5157,2797,5193,2780,5409,2788,5647,2875,5780,3236,6177,3200,6467,3224,7267,3253,7318,3314,7887,4877,7897,4903,7204,4901,7095,4865,5896,4931,5200,5000,5283,5024,5459,5107,5585,5152,5690,5178,5903,5243,5789,5356,5758,5494,5813,5551,5866,5612,5794,5588,5261,5503,5111,5406,4983,5432,4893xe" filled="t" fillcolor="#797979" stroked="f">
              <v:path arrowok="t"/>
              <v:fill/>
            </v:shape>
            <v:shape style="position:absolute;left:5076;top:5884;width:499;height:380" coordorigin="5076,5884" coordsize="499,380" path="m5245,6230l5330,6223,5392,6213,5494,6191,5575,6163,5566,6053,5527,6080,5506,6003,5465,6008,5437,5975,5382,5894,5273,5884,5202,5889,5176,5968,5140,6017,5112,6068,5090,6136,5076,6206,5076,6265,5245,6230xe" filled="t" fillcolor="#5F5F5F" stroked="f">
              <v:path arrowok="t"/>
              <v:fill/>
            </v:shape>
            <v:shape type="#_x0000_t75" style="position:absolute;left:2799;top:2674;width:5601;height:5311">
              <v:imagedata o:title="" r:id="rId4"/>
            </v:shape>
            <v:shape style="position:absolute;left:3310;top:7426;width:544;height:446" coordorigin="3310,7426" coordsize="544,446" path="m3853,7621l3692,7535,3722,7483,3385,7426,3392,7700,3310,7580,3407,7873,3775,7861,3595,7678,3853,7621xe" filled="t" fillcolor="#A8A8A8" stroked="f">
              <v:path arrowok="t"/>
              <v:fill/>
            </v:shape>
            <v:shape style="position:absolute;left:3715;top:5606;width:3780;height:1704" coordorigin="3715,5606" coordsize="3780,1704" path="m6828,6237l6906,6196,7027,6230,7106,6218,7087,6170,6978,5997,6690,6008,5707,6151,5498,6177,5382,6218,5278,6223,5038,6267,4843,6249,4464,5959,4255,5794,4062,5680,3920,5606,3839,5606,3763,5644,3715,5709,3715,5806,3860,5923,4171,6087,4268,6125,4352,6392,4430,6613,4397,6705,4806,6991,5233,7190,5525,7269,5906,7310,6244,7269,7087,6833,7211,6898,7398,7095,7495,7048,7488,6717,7352,6489,7112,6477,6925,6431,6787,6308,6828,6237xe" filled="t" fillcolor="#FFFFFF" stroked="f">
              <v:path arrowok="t"/>
              <v:fill/>
            </v:shape>
            <v:shape style="position:absolute;left:8046;top:3623;width:337;height:487" coordorigin="8046,3623" coordsize="337,487" path="m8196,3871l8046,4031,8170,4111,8248,3927,8383,3623,8196,3871xe" filled="t" fillcolor="#FFFFFF" stroked="f">
              <v:path arrowok="t"/>
              <v:fill/>
            </v:shape>
            <v:shape style="position:absolute;left:7716;top:4111;width:330;height:1339" coordorigin="7716,4111" coordsize="330,1339" path="m8020,4481l8046,4111,7975,4111,7937,4208,7903,4513,7750,5104,7716,5339,7735,5450,7794,5221,7889,4826,8020,4481xe" filled="t" fillcolor="#3D3D3D" stroked="f">
              <v:path arrowok="t"/>
              <v:fill/>
            </v:shape>
            <v:shape style="position:absolute;left:7768;top:4118;width:240;height:1051" coordorigin="7768,4118" coordsize="240,1051" path="m7956,4448l7866,4688,7768,5169,7956,4579,8008,4265,7993,4118,7937,4215,7956,4448xe" filled="t" fillcolor="#757575" stroked="f">
              <v:path arrowok="t"/>
              <v:fill/>
            </v:shape>
            <v:shape style="position:absolute;left:7663;top:4123;width:226;height:1217" coordorigin="7663,4123" coordsize="226,1217" path="m7702,4331l7675,4755,7663,5339,7728,4898,7794,4331,7889,4123,7780,4220,7702,4331xe" filled="t" fillcolor="#858585" stroked="f">
              <v:path arrowok="t"/>
              <v:fill/>
            </v:shape>
            <v:shape style="position:absolute;left:7670;top:3837;width:694;height:2134" coordorigin="7670,3837" coordsize="694,2134" path="m8364,3837l8272,4021,8182,4286,8080,4467,8020,4591,7852,5131,7780,5632,7670,5859,7709,5971,7825,5709,7903,5333,8162,4421,8312,4167,8364,3837xe" filled="t" fillcolor="#858585" stroked="f">
              <v:path arrowok="t"/>
              <v:fill/>
            </v:shape>
            <v:shape style="position:absolute;left:7896;top:4384;width:565;height:1512" coordorigin="7896,4384" coordsize="565,1512" path="m8214,5209l8240,5450,8298,5078,8390,4707,8461,4384,8293,4826,8177,4838,8105,5176,7896,5896,8027,5731,8214,5209xe" filled="t" fillcolor="#858585" stroked="f">
              <v:path arrowok="t"/>
              <v:fill/>
            </v:shape>
            <v:shape style="position:absolute;left:8272;top:3811;width:696;height:716" coordorigin="8272,3811" coordsize="696,716" path="m8473,4181l8318,4377,8272,4527,8473,4291,8597,4118,8772,3987,8687,4130,8630,4305,8837,4006,8915,4111,8908,4462,8953,4174,8968,4021,8856,3915,8616,3811,8526,3975,8473,4181xe" filled="t" fillcolor="#858585" stroked="f">
              <v:path arrowok="t"/>
              <v:fill/>
            </v:shape>
            <v:shape style="position:absolute;left:8514;top:4331;width:316;height:552" coordorigin="8514,4331" coordsize="316,552" path="m8558,4436l8514,4610,8519,4883,8611,4617,8830,4508,8668,4513,8732,4331,8630,4467,8563,4610,8558,4436xe" filled="t" fillcolor="#858585" stroked="f">
              <v:path arrowok="t"/>
              <v:fill/>
            </v:shape>
            <v:shape style="position:absolute;left:8480;top:4695;width:539;height:559" coordorigin="8480,4695" coordsize="539,559" path="m8656,4949l8492,5045,8480,5228,8570,5254,8844,5021,9019,4741,8740,4973,8772,4695,8656,4949xe" filled="t" fillcolor="#858585" stroked="f">
              <v:path arrowok="t"/>
              <v:fill/>
            </v:shape>
            <v:shape style="position:absolute;left:7638;top:5741;width:966;height:716" coordorigin="7638,5741" coordsize="966,716" path="m7794,6458l7750,6249,7949,6262,8312,6237,7840,6143,8182,6015,8369,6008,8272,5963,8369,5877,8466,5872,8604,5944,8526,5813,8417,5741,8323,5780,8189,5944,7975,5983,7638,6158,7652,6191,7794,6458xe" filled="t" fillcolor="#858585" stroked="f">
              <v:path arrowok="t"/>
              <v:fill/>
            </v:shape>
            <v:shape style="position:absolute;left:8578;top:4805;width:577;height:708" coordorigin="8578,4805" coordsize="577,708" path="m8986,5119l8837,5339,8578,5409,8874,5390,8777,5513,8972,5339,9070,5157,9155,4929,9077,5053,9095,4805,8986,5119xe" filled="t" fillcolor="#858585" stroked="f">
              <v:path arrowok="t"/>
              <v:fill/>
            </v:shape>
            <v:shape style="position:absolute;left:8732;top:5581;width:175;height:395" coordorigin="8732,5581" coordsize="175,395" path="m8837,5813l8803,5975,8896,5859,8856,5697,8908,5593,8837,5618,8732,5581,8837,5813xe" filled="t" fillcolor="#858585" stroked="f">
              <v:path arrowok="t"/>
              <v:fill/>
            </v:shape>
            <v:shape style="position:absolute;left:8765;top:6020;width:352;height:496" coordorigin="8765,6020" coordsize="352,496" path="m9019,6515l9095,6339,9116,6020,8993,6218,8777,6373,8765,6511,9019,6515xe" filled="t" fillcolor="#858585" stroked="f">
              <v:path arrowok="t"/>
              <v:fill/>
            </v:shape>
            <v:shape style="position:absolute;left:7877;top:6691;width:1206;height:983" coordorigin="7877,6691" coordsize="1206,983" path="m8046,6724l7877,6800,7942,7310,8027,7580,8155,7659,8539,7673,8900,7613,9050,7160,8927,7262,9083,6800,8915,6698,8656,6691,8473,6923,8461,7190,8105,6920,8046,6724xe" filled="t" fillcolor="#858585" stroked="f">
              <v:path arrowok="t"/>
              <v:fill/>
            </v:shape>
            <v:shape style="position:absolute;left:8012;top:4801;width:337;height:758" coordorigin="8012,4801" coordsize="337,758" path="m8260,5053l8350,4801,8279,4898,8214,4876,8012,5559,8260,5053xe" filled="t" fillcolor="#AEAEAE" stroked="f">
              <v:path arrowok="t"/>
              <v:fill/>
            </v:shape>
            <v:shape style="position:absolute;left:8507;top:4954;width:323;height:262" coordorigin="8507,4954" coordsize="323,262" path="m8533,5216l8830,4954,8623,5085,8660,4981,8507,5092,8533,5216xe" filled="t" fillcolor="#AEAEAE" stroked="f">
              <v:path arrowok="t"/>
              <v:fill/>
            </v:shape>
            <v:shape style="position:absolute;left:8544;top:3863;width:356;height:233" coordorigin="8544,3863" coordsize="356,233" path="m8772,3968l8900,4006,8791,3922,8616,3863,8578,3994,8544,4096,8772,3968xe" filled="t" fillcolor="#AEAEAE" stroked="f">
              <v:path arrowok="t"/>
              <v:fill/>
            </v:shape>
            <v:shape style="position:absolute;left:7832;top:4474;width:272;height:1013" coordorigin="7832,4474" coordsize="272,1013" path="m8105,4474l7993,4748,7877,5119,7832,5487,7949,5078,8105,4474xe" filled="t" fillcolor="#AEAEAE" stroked="f">
              <v:path arrowok="t"/>
              <v:fill/>
            </v:shape>
            <v:shape style="position:absolute;left:7670;top:5813;width:791;height:416" coordorigin="7670,5813" coordsize="791,416" path="m7670,6158l7735,6218,7982,6230,7754,6151,8092,5997,8221,5983,8338,5859,8461,5840,8345,5813,8182,5963,7961,6001,7670,6158xe" filled="t" fillcolor="#AEAEAE" stroked="f">
              <v:path arrowok="t"/>
              <v:fill/>
            </v:shape>
            <v:shape style="position:absolute;left:8818;top:6211;width:240;height:259" coordorigin="8818,6211" coordsize="240,259" path="m8934,6327l8818,6398,8825,6470,8927,6463,8978,6410,9058,6211,8934,6327xe" filled="t" fillcolor="#AEAEAE" stroked="f">
              <v:path arrowok="t"/>
              <v:fill/>
            </v:shape>
            <v:shape style="position:absolute;left:7949;top:6814;width:493;height:721" coordorigin="7949,6814" coordsize="493,721" path="m7949,6893l8072,7535,8084,7300,8089,7124,8092,7090,8092,7043,8442,7283,8170,7029,8072,6938,8039,6814,7949,6893xe" filled="t" fillcolor="#AEAEAE" stroked="f">
              <v:path arrowok="t"/>
              <v:fill/>
            </v:shape>
            <v:shape style="position:absolute;left:8338;top:6748;width:674;height:858" coordorigin="8338,6748" coordsize="674,858" path="m8881,7003l8682,7459,8338,7606,8810,7557,8934,7303,8837,7366,9012,6848,8874,6748,8706,6755,8656,6826,8863,6833,8881,7003xe" filled="t" fillcolor="#AEAEAE" stroked="f">
              <v:path arrowok="t"/>
              <v:fill/>
            </v:shape>
            <v:shape style="position:absolute;left:3756;top:5639;width:3734;height:1673" coordorigin="3756,5639" coordsize="3734,1673" path="m4955,7064l5236,7187,5501,7269,5527,7295,5903,7312,6244,7269,6520,7119,7127,6765,7208,6917,7374,7083,7454,7071,7490,7010,7476,6688,7393,6494,7087,6472,6952,6467,6908,6412,6826,6363,6774,6286,6890,6213,7006,6227,7092,6208,7075,6172,7027,6070,6959,5997,6799,6146,6612,6281,6496,6403,6182,6601,5862,6805,5807,6838,5731,6676,5665,6560,5432,6422,5275,6329,5126,6308,4872,6310,4772,6281,4685,6220,4506,6077,4319,5891,4110,5716,4001,5690,3906,5656,3792,5639,3756,5711,3797,5811,3839,5840,3941,5833,4022,5782,4105,5765,4030,5804,3904,5877,3804,5884,3856,5927,4030,5975,4271,6136,4364,6417,4435,6608,4428,6736,4955,7064xe" filled="t" fillcolor="#D5D5D5" stroked="f">
              <v:path arrowok="t"/>
              <v:fill/>
            </v:shape>
            <v:shape type="#_x0000_t75" style="position:absolute;left:2766;top:2652;width:5644;height:4545">
              <v:imagedata o:title="" r:id="rId5"/>
            </v:shape>
            <v:shape style="position:absolute;left:7750;top:3493;width:1595;height:3146" coordorigin="7750,3493" coordsize="1595,3146" path="m8122,4334l8191,4181,8393,3760,8483,3665,8563,3706,8558,3745,8471,3885,8412,4048,8350,4196,8224,4355,8153,4622,8082,4852,7886,5573,7750,6049,7820,6015,7908,5644,8136,4810,8318,4753,8333,4571,8264,4639,8262,4574,8212,4600,8153,4717,8194,4546,8245,4448,8264,4351,8422,4149,8471,3951,8585,3760,8628,3733,8758,3820,8976,3922,9026,3999,9031,4115,8951,4479,8808,4862,9031,4612,9109,4162,9152,4496,9179,4831,9228,4443,9228,4457,9230,4462,9230,4474,9233,4489,9233,4505,9235,4508,9235,4525,9238,4544,9238,4549,9240,4552,9240,4562,9242,4581,9242,4598,9245,4615,9247,4629,9247,4641,9157,5092,9005,5387,8934,5473,8815,5566,8978,5506,8917,5675,8968,5894,8903,5995,8851,6058,8740,6080,8689,5966,8687,6063,8651,6146,8563,6167,8568,6230,8502,6298,8084,6298,8323,6349,8252,6434,8105,6506,8044,6550,7901,6639,8089,6584,8425,6415,8884,6139,9017,6008,9131,5687,9186,5443,9257,5053,9311,4786,9344,4617,9311,4411,9274,4225,9186,4103,9072,3961,8917,3863,8711,3770,8580,3644,8492,3595,8410,3493,8362,3493,8395,3513,8464,3609,8410,3685,8245,3999,8131,4285,8029,4469,7963,4617,8122,4334xe" filled="t" fillcolor="#000000" stroked="f">
              <v:path arrowok="t"/>
              <v:fill/>
            </v:shape>
            <v:shape style="position:absolute;left:7580;top:4036;width:1244;height:2098" coordorigin="7580,4036" coordsize="1244,2098" path="m7799,5998l7580,6134,7879,5995,8017,5927,8155,5927,8191,5884,8279,5763,8400,5687,8454,5699,8551,5797,8492,5692,8400,5632,8388,5547,8405,5480,8464,5485,8668,5494,8749,5473,8825,5426,8694,5469,8623,5464,8502,5447,8449,5414,8437,5143,8442,5026,8483,4945,8483,4862,8471,4755,8483,4622,8497,4537,8539,4360,8594,4222,8618,4147,8699,4036,8614,4120,8534,4300,8492,4406,8437,4629,8378,4883,8354,5031,8388,5080,8417,5359,8378,5435,8366,5590,8388,5671,8291,5721,8214,5823,8119,5894,7988,5915,7799,5998xe" filled="t" fillcolor="#000000" stroked="f">
              <v:path arrowok="t"/>
              <v:fill/>
            </v:shape>
            <v:shape style="position:absolute;left:8597;top:4874;width:442;height:470" coordorigin="8597,4874" coordsize="442,470" path="m8640,5344l8758,5326,8832,5198,8968,5031,9038,4874,8939,5000,8798,5152,8597,5305,8640,5344xe" filled="t" fillcolor="#000000" stroked="f">
              <v:path arrowok="t"/>
              <v:fill/>
            </v:shape>
            <v:shape style="position:absolute;left:8539;top:4562;width:293;height:395" coordorigin="8539,4562" coordsize="293,395" path="m8539,4957l8623,4867,8706,4693,8832,4562,8749,4588,8630,4683,8539,4957xe" filled="t" fillcolor="#000000" stroked="f">
              <v:path arrowok="t"/>
              <v:fill/>
            </v:shape>
            <v:shape style="position:absolute;left:8723;top:4060;width:109;height:419" coordorigin="8723,4060" coordsize="109,419" path="m8786,4419l8825,4322,8825,4256,8832,4060,8774,4229,8770,4387,8723,4479,8786,4419xe" filled="t" fillcolor="#000000" stroked="f">
              <v:path arrowok="t"/>
              <v:fill/>
            </v:shape>
            <v:shape style="position:absolute;left:8442;top:5540;width:276;height:361" coordorigin="8442,5540" coordsize="276,361" path="m8718,5699l8699,5569,8573,5561,8442,5540,8471,5615,8618,5801,8656,5901,8651,5741,8502,5600,8618,5623,8718,5699xe" filled="t" fillcolor="#000000" stroked="f">
              <v:path arrowok="t"/>
              <v:fill/>
            </v:shape>
            <v:shape style="position:absolute;left:7303;top:5513;width:398;height:644" coordorigin="7303,5513" coordsize="398,644" path="m7340,5990l7303,6092,7391,6125,7531,6158,7564,6141,7702,6065,7652,5937,7657,5695,7619,5513,7626,5583,7645,5716,7597,5872,7543,5973,7442,5918,7350,5906,7340,5990xe" filled="t" fillcolor="#000000" stroked="f">
              <v:path arrowok="t"/>
              <v:fill/>
            </v:shape>
            <v:shape style="position:absolute;left:7502;top:6121;width:292;height:511" coordorigin="7502,6121" coordsize="292,511" path="m7614,6525l7716,6610,7794,6632,7699,6446,7648,6320,7564,6141,7502,6121,7602,6239,7624,6358,7607,6448,7510,6470,7614,6525xe" filled="t" fillcolor="#000000" stroked="f">
              <v:path arrowok="t"/>
              <v:fill/>
            </v:shape>
            <v:shape style="position:absolute;left:7716;top:6419;width:677;height:300" coordorigin="7716,6419" coordsize="677,300" path="m7859,6719l7958,6674,8393,6419,7871,6693,7716,6518,7859,6719xe" filled="t" fillcolor="#000000" stroked="f">
              <v:path arrowok="t"/>
              <v:fill/>
            </v:shape>
            <v:shape style="position:absolute;left:7711;top:6577;width:1315;height:1403" coordorigin="7711,6577" coordsize="1315,1403" path="m7757,6779l7711,7315,7728,7664,7837,7616,7854,7766,7859,7797,7859,7804,7861,7811,7861,7826,7864,7841,7864,7849,7866,7856,7866,7877,7868,7882,7868,7899,7871,7906,7871,7928,7873,7930,7873,7937,7876,7975,8308,7979,8284,7807,8405,7811,8568,7747,8851,7723,9026,7669,8618,7718,8191,7730,8029,7697,7925,7555,7825,7174,7770,6615,7745,6577,7757,6779xe" filled="t" fillcolor="#000000" stroked="f">
              <v:path arrowok="t"/>
              <v:fill/>
            </v:shape>
            <v:shape style="position:absolute;left:8119;top:6121;width:958;height:877" coordorigin="8119,6121" coordsize="958,877" path="m9077,6593l8677,6565,8699,6320,8912,6121,8376,6475,8122,6572,8119,6731,8131,6841,8194,6893,8425,6998,8395,6817,8630,6620,9077,6593xe" filled="t" fillcolor="#000000" stroked="f">
              <v:path arrowok="t"/>
              <v:fill/>
            </v:shape>
            <v:shape style="position:absolute;left:8854;top:4862;width:562;height:3125" coordorigin="8854,4862" coordsize="562,3125" path="m9202,5721l9119,5809,9186,5971,9186,6529,9072,6686,9211,6763,8993,7129,9174,6993,9000,7577,9174,7647,8854,7730,8886,7763,9088,7783,9136,7795,8995,7987,9397,7979,9371,7555,9415,7499,9400,7402,9356,6529,9323,6365,9278,6121,9316,6010,9278,5877,9262,5741,9283,5338,9262,4862,9250,5438,9202,5721xe" filled="t" fillcolor="#000000" stroked="f">
              <v:path arrowok="t"/>
              <v:fill/>
            </v:shape>
            <v:shape style="position:absolute;left:7609;top:3987;width:371;height:1456" coordorigin="7609,3987" coordsize="371,1456" path="m7640,4595l7619,4910,7614,5150,7609,5443,7645,5090,7645,4828,7666,4498,7694,4275,7823,4130,7930,4048,7980,4021,7978,3987,7898,4036,7789,4139,7645,4280,7636,4360,7640,4595xe" filled="t" fillcolor="#000000" stroked="f">
              <v:path arrowok="t"/>
              <v:fill/>
            </v:shape>
            <v:shape style="position:absolute;left:7775;top:4160;width:167;height:716" coordorigin="7775,4160" coordsize="167,716" path="m7849,4322l7775,4876,7877,4377,7942,4160,7849,4322xe" filled="t" fillcolor="#000000" stroked="f">
              <v:path arrowok="t"/>
              <v:fill/>
            </v:shape>
            <v:shape style="position:absolute;left:7548;top:2681;width:517;height:715" coordorigin="7548,2681" coordsize="517,715" path="m7903,2957l7832,2975,7873,2997,7828,3047,7832,3086,7784,3128,7823,3161,7818,3202,7871,3193,7868,3249,7898,3297,7978,3261,7993,3311,7978,3368,8016,3360,8039,3283,8053,3214,8065,3043,8005,2902,7882,2842,7920,2805,7891,2783,7968,2767,7920,2723,7973,2719,7934,2681,7775,2681,7652,2740,7576,2779,7548,2815,7631,2767,7585,2827,7726,2774,7692,2815,7816,2815,7759,2859,7832,2859,7789,2895,7823,2895,7792,2929,7903,2957xe" filled="t" fillcolor="#000000" stroked="f">
              <v:path arrowok="t"/>
              <v:fill/>
            </v:shape>
            <v:shape style="position:absolute;left:7548;top:2681;width:517;height:715" coordorigin="7548,2681" coordsize="517,715" path="m8017,3359l8016,3360,8005,3397,8017,3359xe" filled="t" fillcolor="#000000" stroked="f">
              <v:path arrowok="t"/>
              <v:fill/>
            </v:shape>
            <v:shape style="position:absolute;left:7391;top:2698;width:560;height:596" coordorigin="7391,2698" coordsize="560,596" path="m7498,2912l7524,2914,7561,2897,7697,2857,7721,2895,7828,2897,7752,2957,7789,2985,7762,3014,7759,3045,7757,3118,7777,3166,7840,3214,7844,3295,7915,3214,7922,3055,7951,2912,7889,2857,7782,2698,7568,2779,7457,2847,7400,2938,7391,3014,7498,2912xe" filled="t" fillcolor="#000000" stroked="f">
              <v:path arrowok="t"/>
              <v:fill/>
            </v:shape>
            <v:shape style="position:absolute;left:5140;top:4534;width:354;height:592" coordorigin="5140,4534" coordsize="354,592" path="m5423,4893l5382,4981,5326,5019,5423,5026,5494,5126,5467,5041,5430,4969,5444,4883,5360,4833,5345,4772,5372,4697,5311,4663,5316,4593,5258,4534,5140,4643,5176,4648,5304,4612,5280,4690,5345,4712,5280,4777,5231,4862,5333,4814,5360,4869,5423,4893xe" filled="t" fillcolor="#000000" stroked="f">
              <v:path arrowok="t"/>
              <v:fill/>
            </v:shape>
            <v:shape type="#_x0000_t75" style="position:absolute;left:3183;top:5461;width:4488;height:2528">
              <v:imagedata o:title="" r:id="rId6"/>
            </v:shape>
            <v:shape style="position:absolute;left:7609;top:3825;width:78;height:38" coordorigin="7609,3825" coordsize="78,38" path="m7687,3825l7648,3825,7619,3842,7609,3863,7661,3849,7687,3825xe" filled="t" fillcolor="#C5C5C5" stroked="f">
              <v:path arrowok="t"/>
              <v:fill/>
            </v:shape>
            <w10:wrap type="none"/>
          </v:group>
        </w:pict>
      </w:r>
      <w:r>
        <w:rPr>
          <w:rFonts w:cs="Impact" w:hAnsi="Impact" w:eastAsia="Impact" w:ascii="Impact"/>
          <w:spacing w:val="0"/>
          <w:w w:val="100"/>
          <w:position w:val="-9"/>
          <w:sz w:val="144"/>
          <w:szCs w:val="144"/>
        </w:rPr>
        <w:t>RESUME</w:t>
      </w:r>
      <w:r>
        <w:rPr>
          <w:rFonts w:cs="Impact" w:hAnsi="Impact" w:eastAsia="Impact" w:ascii="Impact"/>
          <w:spacing w:val="0"/>
          <w:w w:val="100"/>
          <w:position w:val="-9"/>
          <w:sz w:val="144"/>
          <w:szCs w:val="144"/>
        </w:rPr>
        <w:t> </w:t>
      </w:r>
      <w:r>
        <w:rPr>
          <w:rFonts w:cs="Impact" w:hAnsi="Impact" w:eastAsia="Impact" w:ascii="Impact"/>
          <w:spacing w:val="0"/>
          <w:w w:val="100"/>
          <w:position w:val="-9"/>
          <w:sz w:val="144"/>
          <w:szCs w:val="144"/>
        </w:rPr>
        <w:t>GUIDE</w:t>
      </w:r>
      <w:r>
        <w:rPr>
          <w:rFonts w:cs="Impact" w:hAnsi="Impact" w:eastAsia="Impact" w:ascii="Impact"/>
          <w:spacing w:val="0"/>
          <w:w w:val="100"/>
          <w:position w:val="0"/>
          <w:sz w:val="144"/>
          <w:szCs w:val="14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Impact" w:hAnsi="Impact" w:eastAsia="Impact" w:ascii="Impact"/>
          <w:sz w:val="36"/>
          <w:szCs w:val="36"/>
        </w:rPr>
        <w:jc w:val="center"/>
        <w:spacing w:before="5" w:lineRule="exact" w:line="440"/>
        <w:ind w:left="2297" w:right="2298"/>
      </w:pPr>
      <w:r>
        <w:rPr>
          <w:rFonts w:cs="Impact" w:hAnsi="Impact" w:eastAsia="Impact" w:ascii="Impact"/>
          <w:spacing w:val="0"/>
          <w:w w:val="100"/>
          <w:sz w:val="36"/>
          <w:szCs w:val="36"/>
        </w:rPr>
        <w:t>Provided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by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Career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Services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at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The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University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of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Toledo</w:t>
      </w:r>
      <w:hyperlink r:id="rId7">
        <w:r>
          <w:rPr>
            <w:rFonts w:cs="Impact" w:hAnsi="Impact" w:eastAsia="Impact" w:ascii="Impact"/>
            <w:spacing w:val="0"/>
            <w:w w:val="100"/>
            <w:sz w:val="36"/>
            <w:szCs w:val="36"/>
          </w:rPr>
          <w:t> </w:t>
        </w:r>
        <w:r>
          <w:rPr>
            <w:rFonts w:cs="Impact" w:hAnsi="Impact" w:eastAsia="Impact" w:ascii="Impact"/>
            <w:spacing w:val="0"/>
            <w:w w:val="100"/>
            <w:sz w:val="36"/>
            <w:szCs w:val="36"/>
          </w:rPr>
          <w:t>Student</w:t>
        </w:r>
        <w:r>
          <w:rPr>
            <w:rFonts w:cs="Impact" w:hAnsi="Impact" w:eastAsia="Impact" w:ascii="Impact"/>
            <w:spacing w:val="1"/>
            <w:w w:val="100"/>
            <w:sz w:val="36"/>
            <w:szCs w:val="36"/>
          </w:rPr>
          <w:t> </w:t>
        </w:r>
        <w:r>
          <w:rPr>
            <w:rFonts w:cs="Impact" w:hAnsi="Impact" w:eastAsia="Impact" w:ascii="Impact"/>
            <w:spacing w:val="0"/>
            <w:w w:val="100"/>
            <w:sz w:val="36"/>
            <w:szCs w:val="36"/>
          </w:rPr>
          <w:t>Union</w:t>
        </w:r>
      </w:hyperlink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1532</w:t>
      </w:r>
    </w:p>
    <w:p>
      <w:pPr>
        <w:rPr>
          <w:rFonts w:cs="Impact" w:hAnsi="Impact" w:eastAsia="Impact" w:ascii="Impact"/>
          <w:sz w:val="36"/>
          <w:szCs w:val="36"/>
        </w:rPr>
        <w:jc w:val="center"/>
        <w:spacing w:lineRule="exact" w:line="420"/>
        <w:ind w:left="3398" w:right="3398"/>
      </w:pPr>
      <w:r>
        <w:rPr>
          <w:rFonts w:cs="Impact" w:hAnsi="Impact" w:eastAsia="Impact" w:ascii="Impact"/>
          <w:spacing w:val="0"/>
          <w:w w:val="100"/>
          <w:position w:val="-1"/>
          <w:sz w:val="36"/>
          <w:szCs w:val="36"/>
        </w:rPr>
        <w:t>419.530.4341</w:t>
      </w:r>
      <w:r>
        <w:rPr>
          <w:rFonts w:cs="Impact" w:hAnsi="Impact" w:eastAsia="Impact" w:ascii="Impact"/>
          <w:spacing w:val="0"/>
          <w:w w:val="100"/>
          <w:position w:val="0"/>
          <w:sz w:val="36"/>
          <w:szCs w:val="36"/>
        </w:rPr>
      </w:r>
    </w:p>
    <w:p>
      <w:pPr>
        <w:rPr>
          <w:rFonts w:cs="Impact" w:hAnsi="Impact" w:eastAsia="Impact" w:ascii="Impact"/>
          <w:sz w:val="36"/>
          <w:szCs w:val="36"/>
        </w:rPr>
        <w:jc w:val="center"/>
        <w:ind w:left="1223" w:right="1226"/>
        <w:sectPr>
          <w:pgSz w:w="12240" w:h="15840"/>
          <w:pgMar w:top="1320" w:bottom="280" w:left="1720" w:right="1720"/>
        </w:sectPr>
      </w:pPr>
      <w:hyperlink r:id="rId8">
        <w:r>
          <w:rPr>
            <w:rFonts w:cs="Impact" w:hAnsi="Impact" w:eastAsia="Impact" w:ascii="Impact"/>
            <w:spacing w:val="0"/>
            <w:w w:val="100"/>
            <w:sz w:val="36"/>
            <w:szCs w:val="36"/>
          </w:rPr>
          <w:t>www.student-services.utoledo.edu/career</w:t>
        </w:r>
      </w:hyperlink>
    </w:p>
    <w:p>
      <w:pPr>
        <w:rPr>
          <w:rFonts w:cs="Impact" w:hAnsi="Impact" w:eastAsia="Impact" w:ascii="Impact"/>
          <w:sz w:val="36"/>
          <w:szCs w:val="36"/>
        </w:rPr>
        <w:jc w:val="left"/>
        <w:spacing w:before="32"/>
        <w:ind w:left="1720"/>
      </w:pPr>
      <w:r>
        <w:rPr>
          <w:rFonts w:cs="Impact" w:hAnsi="Impact" w:eastAsia="Impact" w:ascii="Impact"/>
          <w:spacing w:val="0"/>
          <w:w w:val="100"/>
          <w:sz w:val="36"/>
          <w:szCs w:val="36"/>
        </w:rPr>
        <w:t>Resume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Information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for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Engineering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 </w:t>
      </w:r>
      <w:r>
        <w:rPr>
          <w:rFonts w:cs="Impact" w:hAnsi="Impact" w:eastAsia="Impact" w:ascii="Impact"/>
          <w:spacing w:val="0"/>
          <w:w w:val="100"/>
          <w:sz w:val="36"/>
          <w:szCs w:val="36"/>
        </w:rPr>
        <w:t>Students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 w:right="14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purpo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get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interview!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description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experiences,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paid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volunteer,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arranged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rever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chronologi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order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addition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educational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histo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campus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activities,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interests,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intended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entice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reader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talk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sample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guide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help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hoose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effective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formatting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layout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styles,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also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wish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down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one-on-one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Career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Advisor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help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decide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what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content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include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individual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sistance,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contact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Career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Services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appointment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419.530.4341.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Below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general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suggestions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help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started: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72" w:right="40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choose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utilize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objective,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include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degree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major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specialty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(s),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industry(s)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would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like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break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into,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few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“To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obtain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engineering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position”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specific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enough.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Remember,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use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objective.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both"/>
        <w:ind w:left="472" w:right="162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experiences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organizational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lvement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reverse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ronologi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order—the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accomplished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fir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under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each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separate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heading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72" w:right="618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forget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co-ops,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nternships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other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field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experiences—they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important!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72" w:right="178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When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describing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related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experiences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responsibilities,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use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words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(refer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page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Services’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Writing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Guide).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72" w:right="18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high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school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involvement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unless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something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omplished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high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school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relates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direc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career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goals.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hobbies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unless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relate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directly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career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goals.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72" w:right="6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professional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document—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void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‘cute’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‘derogatory’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email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address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names,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papers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colored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borders,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pictures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anything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project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professional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image.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Using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high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quality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paper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must.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want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employer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dazzled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accomplishments,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distract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both"/>
        <w:ind w:left="472" w:right="14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need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okay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pages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resume.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Just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least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half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page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information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page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two.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name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small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print,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number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pages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separated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matched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again.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72" w:right="336" w:hanging="360"/>
        <w:sectPr>
          <w:pgNumType w:start="2"/>
          <w:pgMar w:footer="705" w:header="0" w:top="1120" w:bottom="280" w:left="1040" w:right="1080"/>
          <w:footerReference w:type="default" r:id="rId9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references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separate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document,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your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name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contact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information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top.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51"/>
        <w:ind w:left="3432" w:right="3012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KENNETH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NEWMAN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5" w:lineRule="exact" w:line="320"/>
        <w:ind w:left="3826" w:right="3407" w:firstLine="2"/>
      </w:pPr>
      <w:r>
        <w:rPr>
          <w:rFonts w:cs="Arial" w:hAnsi="Arial" w:eastAsia="Arial" w:ascii="Arial"/>
          <w:spacing w:val="0"/>
          <w:w w:val="100"/>
          <w:sz w:val="28"/>
          <w:szCs w:val="28"/>
        </w:rPr>
        <w:t>4444</w:t>
      </w:r>
      <w:r>
        <w:rPr>
          <w:rFonts w:cs="Arial" w:hAnsi="Arial" w:eastAsia="Arial" w:ascii="Arial"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Fairfax</w:t>
      </w:r>
      <w:r>
        <w:rPr>
          <w:rFonts w:cs="Arial" w:hAnsi="Arial" w:eastAsia="Arial" w:ascii="Arial"/>
          <w:spacing w:val="-9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Road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Toledo,</w:t>
      </w:r>
      <w:r>
        <w:rPr>
          <w:rFonts w:cs="Arial" w:hAnsi="Arial" w:eastAsia="Arial" w:ascii="Arial"/>
          <w:spacing w:val="-9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Ohio</w:t>
      </w:r>
      <w:r>
        <w:rPr>
          <w:rFonts w:cs="Arial" w:hAnsi="Arial" w:eastAsia="Arial" w:ascii="Arial"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43613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(444)</w:t>
      </w:r>
      <w:r>
        <w:rPr>
          <w:rFonts w:cs="Arial" w:hAnsi="Arial" w:eastAsia="Arial" w:ascii="Arial"/>
          <w:spacing w:val="-7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444-4444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center"/>
        <w:spacing w:lineRule="exact" w:line="300"/>
        <w:ind w:left="4240" w:right="3822"/>
      </w:pPr>
      <w:r>
        <w:rPr>
          <w:rFonts w:cs="Arial Black" w:hAnsi="Arial Black" w:eastAsia="Arial Black" w:ascii="Arial Black"/>
          <w:b/>
          <w:position w:val="-1"/>
          <w:sz w:val="24"/>
          <w:szCs w:val="24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-1"/>
          <w:sz w:val="24"/>
          <w:szCs w:val="24"/>
          <w:u w:val="single" w:color="000000"/>
        </w:rPr>
        <w:t>EDUCATION</w:t>
      </w:r>
      <w:r>
        <w:rPr>
          <w:rFonts w:cs="Arial Black" w:hAnsi="Arial Black" w:eastAsia="Arial Black" w:ascii="Arial Black"/>
          <w:b/>
          <w:spacing w:val="0"/>
          <w:w w:val="100"/>
          <w:position w:val="-1"/>
          <w:sz w:val="24"/>
          <w:szCs w:val="24"/>
        </w:rPr>
      </w:r>
      <w:r>
        <w:rPr>
          <w:rFonts w:cs="Arial Black" w:hAnsi="Arial Black" w:eastAsia="Arial Black" w:ascii="Arial Black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Bachelor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Science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Engineering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hnolog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Mechanical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ngineering,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May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2002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University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Toledo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Toledo,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Ohio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3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Coursewo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Completed: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AutoCAD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2000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3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Thermodynamics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Fluid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Hydraulic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Mechanics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3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Metal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hining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Processing,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Computer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Programming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center"/>
        <w:spacing w:lineRule="exact" w:line="300"/>
        <w:ind w:left="4180" w:right="3763"/>
      </w:pPr>
      <w:r>
        <w:rPr>
          <w:rFonts w:cs="Arial Black" w:hAnsi="Arial Black" w:eastAsia="Arial Black" w:ascii="Arial Black"/>
          <w:b/>
          <w:position w:val="-1"/>
          <w:sz w:val="24"/>
          <w:szCs w:val="24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Arial Black" w:hAnsi="Arial Black" w:eastAsia="Arial Black" w:ascii="Arial Black"/>
          <w:b/>
          <w:spacing w:val="2"/>
          <w:w w:val="100"/>
          <w:position w:val="-1"/>
          <w:sz w:val="24"/>
          <w:szCs w:val="24"/>
          <w:u w:val="single" w:color="000000"/>
        </w:rPr>
        <w:t>X</w:t>
      </w:r>
      <w:r>
        <w:rPr>
          <w:rFonts w:cs="Arial Black" w:hAnsi="Arial Black" w:eastAsia="Arial Black" w:ascii="Arial Black"/>
          <w:b/>
          <w:spacing w:val="2"/>
          <w:w w:val="100"/>
          <w:position w:val="-1"/>
          <w:sz w:val="24"/>
          <w:szCs w:val="24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-1"/>
          <w:sz w:val="24"/>
          <w:szCs w:val="24"/>
          <w:u w:val="single" w:color="000000"/>
        </w:rPr>
        <w:t>PERIENCE</w:t>
      </w:r>
      <w:r>
        <w:rPr>
          <w:rFonts w:cs="Arial Black" w:hAnsi="Arial Black" w:eastAsia="Arial Black" w:ascii="Arial Black"/>
          <w:b/>
          <w:spacing w:val="0"/>
          <w:w w:val="100"/>
          <w:position w:val="-1"/>
          <w:sz w:val="24"/>
          <w:szCs w:val="24"/>
        </w:rPr>
      </w:r>
      <w:r>
        <w:rPr>
          <w:rFonts w:cs="Arial Black" w:hAnsi="Arial Black" w:eastAsia="Arial Black" w:ascii="Arial Black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CNC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Ope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ator,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May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2000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gust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2000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Patton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Harper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Corporation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Metamora,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Ohio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Programmed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op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rated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CNC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machines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1180" w:val="left"/>
        </w:tabs>
        <w:jc w:val="left"/>
        <w:spacing w:before="20" w:lineRule="exact" w:line="260"/>
        <w:ind w:left="1192" w:right="222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Read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blueprints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inspected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precision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safety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mplian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finished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parts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Problem-solved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product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inconsistencies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General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Machine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Maintenance,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April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1999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October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1999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son’s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Turf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Care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anton,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Ohio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Repaired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all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lawn/turf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care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equip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ent,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including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small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tractors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Ordered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parts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tracked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inventory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Production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Inspector,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Summer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1998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Advance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Motors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Po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tr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Defiance,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Ohio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Operated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line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dump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station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Inspected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engine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blo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ks,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heads,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finished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cores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3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Completed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daily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reports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submitted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Supervisor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Crew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Member,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1995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1998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Sun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Va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Farms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Defiance,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Ohio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3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Maintained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clean,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safe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environment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3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Loaded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trucks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proper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tools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supplies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center"/>
        <w:ind w:left="4145" w:right="3726"/>
      </w:pPr>
      <w:r>
        <w:rPr>
          <w:rFonts w:cs="Arial Black" w:hAnsi="Arial Black" w:eastAsia="Arial Black" w:ascii="Arial Black"/>
          <w:b/>
          <w:sz w:val="24"/>
          <w:szCs w:val="24"/>
        </w:rPr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  <w:u w:val="single" w:color="000000"/>
        </w:rPr>
        <w:t>REFERENCES</w:t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3820" w:right="3403"/>
        <w:sectPr>
          <w:pgMar w:header="0" w:footer="705" w:top="1100" w:bottom="280" w:left="1040" w:right="146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Available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upon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reque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 Rounded MT Bold" w:hAnsi="Arial Rounded MT Bold" w:eastAsia="Arial Rounded MT Bold" w:ascii="Arial Rounded MT Bold"/>
          <w:sz w:val="36"/>
          <w:szCs w:val="36"/>
        </w:rPr>
        <w:jc w:val="center"/>
        <w:spacing w:before="59"/>
        <w:ind w:left="3209" w:right="3193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36"/>
          <w:szCs w:val="36"/>
        </w:rPr>
        <w:t>Aaron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36"/>
          <w:szCs w:val="36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36"/>
          <w:szCs w:val="36"/>
        </w:rPr>
        <w:t>G.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36"/>
          <w:szCs w:val="36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36"/>
          <w:szCs w:val="36"/>
        </w:rPr>
        <w:t>Coonrod</w:t>
      </w:r>
    </w:p>
    <w:p>
      <w:pPr>
        <w:rPr>
          <w:rFonts w:cs="Arial Rounded MT Bold" w:hAnsi="Arial Rounded MT Bold" w:eastAsia="Arial Rounded MT Bold" w:ascii="Arial Rounded MT Bold"/>
          <w:sz w:val="20"/>
          <w:szCs w:val="20"/>
        </w:rPr>
        <w:jc w:val="center"/>
        <w:spacing w:lineRule="exact" w:line="220"/>
        <w:ind w:left="3309" w:right="3288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3333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Holland-Sylv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0"/>
          <w:szCs w:val="20"/>
        </w:rPr>
        <w:t>a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nia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0"/>
          <w:szCs w:val="20"/>
        </w:rPr>
        <w:t>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oad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#3</w:t>
      </w:r>
    </w:p>
    <w:p>
      <w:pPr>
        <w:rPr>
          <w:rFonts w:cs="Arial Rounded MT Bold" w:hAnsi="Arial Rounded MT Bold" w:eastAsia="Arial Rounded MT Bold" w:ascii="Arial Rounded MT Bold"/>
          <w:sz w:val="20"/>
          <w:szCs w:val="20"/>
        </w:rPr>
        <w:jc w:val="center"/>
        <w:ind w:left="3471" w:right="3452" w:hanging="1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Toledo,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OH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43623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(333)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333-3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0"/>
          <w:szCs w:val="20"/>
        </w:rPr>
        <w:t>3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33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hyperlink r:id="rId10">
        <w:r>
          <w:rPr>
            <w:rFonts w:cs="Arial Rounded MT Bold" w:hAnsi="Arial Rounded MT Bold" w:eastAsia="Arial Rounded MT Bold" w:ascii="Arial Rounded MT Bold"/>
            <w:spacing w:val="0"/>
            <w:w w:val="100"/>
            <w:sz w:val="20"/>
            <w:szCs w:val="20"/>
            <w:u w:val="single" w:color="000000"/>
          </w:rPr>
          <w:t>acoonrod</w:t>
        </w:r>
        <w:r>
          <w:rPr>
            <w:rFonts w:cs="Arial Rounded MT Bold" w:hAnsi="Arial Rounded MT Bold" w:eastAsia="Arial Rounded MT Bold" w:ascii="Arial Rounded MT Bold"/>
            <w:spacing w:val="-2"/>
            <w:w w:val="100"/>
            <w:sz w:val="20"/>
            <w:szCs w:val="20"/>
            <w:u w:val="single" w:color="000000"/>
          </w:rPr>
          <w:t>@</w:t>
        </w:r>
        <w:r>
          <w:rPr>
            <w:rFonts w:cs="Arial Rounded MT Bold" w:hAnsi="Arial Rounded MT Bold" w:eastAsia="Arial Rounded MT Bold" w:ascii="Arial Rounded MT Bold"/>
            <w:spacing w:val="-2"/>
            <w:w w:val="100"/>
            <w:sz w:val="20"/>
            <w:szCs w:val="20"/>
            <w:u w:val="single" w:color="000000"/>
          </w:rPr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0"/>
            <w:szCs w:val="20"/>
            <w:u w:val="single" w:color="000000"/>
          </w:rPr>
          <w:t>w</w:t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0"/>
            <w:szCs w:val="20"/>
            <w:u w:val="single" w:color="000000"/>
          </w:rPr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0"/>
            <w:szCs w:val="20"/>
            <w:u w:val="single" w:color="000000"/>
          </w:rPr>
          <w:t>ebaddress.net</w:t>
        </w:r>
      </w:hyperlink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 w:lineRule="exact" w:line="220"/>
        <w:ind w:left="112"/>
      </w:pP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0"/>
          <w:szCs w:val="20"/>
        </w:rPr>
        <w:t>OBJECTIVE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0"/>
          <w:szCs w:val="20"/>
        </w:rPr>
        <w:t>              </w:t>
      </w:r>
      <w:r>
        <w:rPr>
          <w:rFonts w:cs="Arial Rounded MT Bold" w:hAnsi="Arial Rounded MT Bold" w:eastAsia="Arial Rounded MT Bold" w:ascii="Arial Rounded MT Bold"/>
          <w:spacing w:val="4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ll-time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try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ware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12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EDUCATION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            </w:t>
      </w:r>
      <w:r>
        <w:rPr>
          <w:rFonts w:cs="Arial Rounded MT Bold" w:hAnsi="Arial Rounded MT Bold" w:eastAsia="Arial Rounded MT Bold" w:ascii="Arial Rounded MT Bold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ersity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Toledo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(Toledo,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OH)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06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Science,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Electr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neering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puter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Engineering,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002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06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GPA: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31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0.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6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llege,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(Hir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OH)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068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Scie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ursew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95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996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  <w:sectPr>
          <w:pgMar w:header="0" w:footer="705" w:top="920" w:bottom="280" w:left="1040" w:right="1540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 Rounded MT Bold" w:hAnsi="Arial Rounded MT Bold" w:eastAsia="Arial Rounded MT Bold" w:ascii="Arial Rounded MT Bold"/>
          <w:sz w:val="20"/>
          <w:szCs w:val="20"/>
        </w:rPr>
        <w:jc w:val="left"/>
        <w:spacing w:before="40" w:lineRule="exact" w:line="220"/>
        <w:ind w:left="112" w:right="-35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TECHNICAL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COURSEW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0"/>
          <w:szCs w:val="20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RK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  <w:ind w:right="-51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slation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Micr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unicati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unications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bedded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Feedback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VL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I: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Basic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sectPr>
          <w:type w:val="continuous"/>
          <w:pgSz w:w="12240" w:h="15840"/>
          <w:pgMar w:top="1320" w:bottom="280" w:left="1040" w:right="1540"/>
          <w:cols w:num="3" w:equalWidth="off">
            <w:col w:w="1620" w:space="448"/>
            <w:col w:w="3516" w:space="622"/>
            <w:col w:w="3454"/>
          </w:cols>
        </w:sectPr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VL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I: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ruc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ures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  <w:sectPr>
          <w:type w:val="continuous"/>
          <w:pgSz w:w="12240" w:h="15840"/>
          <w:pgMar w:top="1320" w:bottom="280" w:left="1040" w:right="1540"/>
        </w:sectPr>
      </w:pPr>
      <w:r>
        <w:rPr>
          <w:sz w:val="20"/>
          <w:szCs w:val="20"/>
        </w:rPr>
      </w:r>
    </w:p>
    <w:p>
      <w:pPr>
        <w:rPr>
          <w:rFonts w:cs="Arial Rounded MT Bold" w:hAnsi="Arial Rounded MT Bold" w:eastAsia="Arial Rounded MT Bold" w:ascii="Arial Rounded MT Bold"/>
          <w:sz w:val="20"/>
          <w:szCs w:val="20"/>
        </w:rPr>
        <w:jc w:val="left"/>
        <w:spacing w:before="34"/>
        <w:ind w:left="112" w:right="-35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COMPUTER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SKILLS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7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9x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Java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C/C++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Visual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Basic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-5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720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ly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Matlab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-5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I-deas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685" w:right="140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5.2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Adobe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Fra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aker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2240" w:h="15840"/>
          <w:pgMar w:top="1320" w:bottom="280" w:left="1040" w:right="1540"/>
          <w:cols w:num="4" w:equalWidth="off">
            <w:col w:w="1274" w:space="794"/>
            <w:col w:w="2416" w:space="284"/>
            <w:col w:w="1993" w:space="347"/>
            <w:col w:w="2552"/>
          </w:cols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320" w:bottom="280" w:left="1040" w:right="1540"/>
        </w:sectPr>
      </w:pPr>
      <w:r>
        <w:rPr>
          <w:sz w:val="20"/>
          <w:szCs w:val="20"/>
        </w:rPr>
      </w:r>
    </w:p>
    <w:p>
      <w:pPr>
        <w:rPr>
          <w:rFonts w:cs="Arial Rounded MT Bold" w:hAnsi="Arial Rounded MT Bold" w:eastAsia="Arial Rounded MT Bold" w:ascii="Arial Rounded MT Bold"/>
          <w:sz w:val="20"/>
          <w:szCs w:val="20"/>
        </w:rPr>
        <w:jc w:val="left"/>
        <w:spacing w:before="42" w:lineRule="exact" w:line="220"/>
        <w:ind w:left="112" w:right="-35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PROFE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0"/>
          <w:szCs w:val="20"/>
        </w:rPr>
        <w:t>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SIONAL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EXPE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0"/>
          <w:szCs w:val="20"/>
        </w:rPr>
        <w:t>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IENCE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h,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Assoc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Enginee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220"/>
        <w:ind w:right="8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stallation,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setup.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45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wn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Comp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Inc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rog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amme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earlier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Visual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8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ls,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Inc.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After-Mark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stalled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software,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PC’s,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tested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circ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calibrated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ressure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searc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products,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after-ma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liance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stallation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Coast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tries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ogrammer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220"/>
        <w:ind w:right="235"/>
        <w:sectPr>
          <w:type w:val="continuous"/>
          <w:pgSz w:w="12240" w:h="15840"/>
          <w:pgMar w:top="1320" w:bottom="280" w:left="1040" w:right="1540"/>
          <w:cols w:num="2" w:equalWidth="off">
            <w:col w:w="1708" w:space="360"/>
            <w:col w:w="7592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Learn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ilized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Visual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physical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onents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gned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tests,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19"/>
          <w:szCs w:val="19"/>
        </w:rPr>
        <w:jc w:val="left"/>
        <w:spacing w:before="5" w:lineRule="exact" w:line="180"/>
        <w:sectPr>
          <w:type w:val="continuous"/>
          <w:pgSz w:w="12240" w:h="15840"/>
          <w:pgMar w:top="1320" w:bottom="280" w:left="1040" w:right="1540"/>
        </w:sectPr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  <w:ind w:left="112" w:right="-52"/>
      </w:pPr>
      <w:r>
        <w:rPr>
          <w:rFonts w:cs="Arial Rounded MT Bold" w:hAnsi="Arial Rounded MT Bold" w:eastAsia="Arial Rounded MT Bold" w:ascii="Arial Rounded MT Bold"/>
          <w:spacing w:val="0"/>
          <w:w w:val="100"/>
          <w:position w:val="1"/>
          <w:sz w:val="20"/>
          <w:szCs w:val="20"/>
        </w:rPr>
        <w:t>ACTIVIT</w:t>
      </w:r>
      <w:r>
        <w:rPr>
          <w:rFonts w:cs="Arial Rounded MT Bold" w:hAnsi="Arial Rounded MT Bold" w:eastAsia="Arial Rounded MT Bold" w:ascii="Arial Rounded MT Bold"/>
          <w:spacing w:val="1"/>
          <w:w w:val="100"/>
          <w:position w:val="1"/>
          <w:sz w:val="20"/>
          <w:szCs w:val="20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1"/>
          <w:sz w:val="20"/>
          <w:szCs w:val="20"/>
        </w:rPr>
        <w:t>ES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1"/>
          <w:sz w:val="20"/>
          <w:szCs w:val="20"/>
        </w:rPr>
        <w:t>               </w:t>
      </w:r>
      <w:r>
        <w:rPr>
          <w:rFonts w:cs="Arial Rounded MT Bold" w:hAnsi="Arial Rounded MT Bold" w:eastAsia="Arial Rounded MT Bold" w:ascii="Arial Rounded MT Bold"/>
          <w:spacing w:val="21"/>
          <w:w w:val="100"/>
          <w:position w:val="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Varsity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06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Foot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IEEE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Student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2240" w:h="15840"/>
          <w:pgMar w:top="1320" w:bottom="280" w:left="1040" w:right="1540"/>
          <w:cols w:num="2" w:equalWidth="off">
            <w:col w:w="5160" w:space="1466"/>
            <w:col w:w="3034"/>
          </w:cols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Stu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51.84pt;margin-top:129.06pt;width:483.6pt;height:0pt;mso-position-horizontal-relative:page;mso-position-vertical-relative:page;z-index:-471" coordorigin="1037,2581" coordsize="9672,0">
            <v:shape style="position:absolute;left:1037;top:2581;width:9672;height:0" coordorigin="1037,2581" coordsize="9672,0" path="m1037,2581l10709,2581e" filled="f" stroked="t" strokeweight="3.1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/>
        <w:ind w:left="112"/>
        <w:sectPr>
          <w:type w:val="continuous"/>
          <w:pgSz w:w="12240" w:h="15840"/>
          <w:pgMar w:top="1320" w:bottom="280" w:left="1040" w:right="1540"/>
        </w:sectPr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HONORS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                   </w:t>
      </w:r>
      <w:r>
        <w:rPr>
          <w:rFonts w:cs="Arial Rounded MT Bold" w:hAnsi="Arial Rounded MT Bold" w:eastAsia="Arial Rounded MT Bold" w:ascii="Arial Rounded MT Bold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List: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002</w:t>
      </w:r>
    </w:p>
    <w:p>
      <w:pPr>
        <w:rPr>
          <w:rFonts w:cs="Times New Roman" w:hAnsi="Times New Roman" w:eastAsia="Times New Roman" w:ascii="Times New Roman"/>
          <w:sz w:val="60"/>
          <w:szCs w:val="60"/>
        </w:rPr>
        <w:jc w:val="left"/>
        <w:spacing w:before="31"/>
        <w:ind w:left="112" w:right="-110"/>
      </w:pPr>
      <w:r>
        <w:rPr>
          <w:rFonts w:cs="Times New Roman" w:hAnsi="Times New Roman" w:eastAsia="Times New Roman" w:ascii="Times New Roman"/>
          <w:b/>
          <w:spacing w:val="0"/>
          <w:w w:val="100"/>
          <w:sz w:val="60"/>
          <w:szCs w:val="60"/>
        </w:rPr>
        <w:t>Lora</w:t>
      </w:r>
      <w:r>
        <w:rPr>
          <w:rFonts w:cs="Times New Roman" w:hAnsi="Times New Roman" w:eastAsia="Times New Roman" w:ascii="Times New Roman"/>
          <w:b/>
          <w:spacing w:val="0"/>
          <w:w w:val="100"/>
          <w:sz w:val="60"/>
          <w:szCs w:val="6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60"/>
          <w:szCs w:val="60"/>
        </w:rPr>
        <w:t>K.</w:t>
      </w:r>
      <w:r>
        <w:rPr>
          <w:rFonts w:cs="Times New Roman" w:hAnsi="Times New Roman" w:eastAsia="Times New Roman" w:ascii="Times New Roman"/>
          <w:b/>
          <w:spacing w:val="0"/>
          <w:w w:val="100"/>
          <w:sz w:val="60"/>
          <w:szCs w:val="6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60"/>
          <w:szCs w:val="60"/>
        </w:rPr>
        <w:t>Russell</w:t>
      </w:r>
      <w:r>
        <w:rPr>
          <w:rFonts w:cs="Times New Roman" w:hAnsi="Times New Roman" w:eastAsia="Times New Roman" w:ascii="Times New Roman"/>
          <w:spacing w:val="0"/>
          <w:w w:val="100"/>
          <w:sz w:val="60"/>
          <w:szCs w:val="6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2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E-Mail: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hyperlink r:id="rId11"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r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k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r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u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s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s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e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-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-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@e</w:t>
        </w:r>
        <w:r>
          <w:rPr>
            <w:rFonts w:cs="Arial" w:hAnsi="Arial" w:eastAsia="Arial" w:ascii="Arial"/>
            <w:spacing w:val="-1"/>
            <w:w w:val="100"/>
            <w:position w:val="-1"/>
            <w:sz w:val="20"/>
            <w:szCs w:val="20"/>
            <w:u w:val="single" w:color="000000"/>
          </w:rPr>
          <w:t>m</w:t>
        </w:r>
        <w:r>
          <w:rPr>
            <w:rFonts w:cs="Arial" w:hAnsi="Arial" w:eastAsia="Arial" w:ascii="Arial"/>
            <w:spacing w:val="-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il.com</w:t>
        </w:r>
      </w:hyperlink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0"/>
          <w:w w:val="100"/>
          <w:sz w:val="14"/>
          <w:szCs w:val="14"/>
        </w:rPr>
        <w:t>E</w:t>
      </w:r>
      <w:r>
        <w:rPr>
          <w:rFonts w:cs="Arial" w:hAnsi="Arial" w:eastAsia="Arial" w:ascii="Arial"/>
          <w:b/>
          <w:spacing w:val="-2"/>
          <w:w w:val="100"/>
          <w:sz w:val="14"/>
          <w:szCs w:val="14"/>
        </w:rPr>
        <w:t>R</w:t>
      </w:r>
      <w:r>
        <w:rPr>
          <w:rFonts w:cs="Arial" w:hAnsi="Arial" w:eastAsia="Arial" w:ascii="Arial"/>
          <w:b/>
          <w:spacing w:val="3"/>
          <w:w w:val="100"/>
          <w:sz w:val="14"/>
          <w:szCs w:val="14"/>
        </w:rPr>
        <w:t>M</w:t>
      </w:r>
      <w:r>
        <w:rPr>
          <w:rFonts w:cs="Arial" w:hAnsi="Arial" w:eastAsia="Arial" w:ascii="Arial"/>
          <w:b/>
          <w:spacing w:val="-3"/>
          <w:w w:val="100"/>
          <w:sz w:val="14"/>
          <w:szCs w:val="14"/>
        </w:rPr>
        <w:t>A</w:t>
      </w:r>
      <w:r>
        <w:rPr>
          <w:rFonts w:cs="Arial" w:hAnsi="Arial" w:eastAsia="Arial" w:ascii="Arial"/>
          <w:b/>
          <w:spacing w:val="0"/>
          <w:w w:val="100"/>
          <w:sz w:val="14"/>
          <w:szCs w:val="14"/>
        </w:rPr>
        <w:t>NENT</w:t>
      </w:r>
      <w:r>
        <w:rPr>
          <w:rFonts w:cs="Arial" w:hAnsi="Arial" w:eastAsia="Arial" w:ascii="Arial"/>
          <w:b/>
          <w:spacing w:val="0"/>
          <w:w w:val="100"/>
          <w:sz w:val="14"/>
          <w:szCs w:val="14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1"/>
          <w:w w:val="100"/>
          <w:sz w:val="14"/>
          <w:szCs w:val="14"/>
        </w:rPr>
        <w:t>E</w:t>
      </w:r>
      <w:r>
        <w:rPr>
          <w:rFonts w:cs="Arial" w:hAnsi="Arial" w:eastAsia="Arial" w:ascii="Arial"/>
          <w:b/>
          <w:spacing w:val="0"/>
          <w:w w:val="100"/>
          <w:sz w:val="14"/>
          <w:szCs w:val="14"/>
        </w:rPr>
        <w:t>S</w:t>
      </w:r>
      <w:r>
        <w:rPr>
          <w:rFonts w:cs="Arial" w:hAnsi="Arial" w:eastAsia="Arial" w:ascii="Arial"/>
          <w:b/>
          <w:spacing w:val="1"/>
          <w:w w:val="100"/>
          <w:sz w:val="14"/>
          <w:szCs w:val="14"/>
        </w:rPr>
        <w:t>I</w:t>
      </w:r>
      <w:r>
        <w:rPr>
          <w:rFonts w:cs="Arial" w:hAnsi="Arial" w:eastAsia="Arial" w:ascii="Arial"/>
          <w:b/>
          <w:spacing w:val="-1"/>
          <w:w w:val="100"/>
          <w:sz w:val="14"/>
          <w:szCs w:val="14"/>
        </w:rPr>
        <w:t>DENCE:</w:t>
      </w:r>
      <w:r>
        <w:rPr>
          <w:rFonts w:cs="Arial" w:hAnsi="Arial" w:eastAsia="Arial" w:ascii="Arial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22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Sec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Olmsted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p.,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Ohio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sectPr>
          <w:pgMar w:header="0" w:footer="705" w:top="1120" w:bottom="280" w:left="1040" w:right="1160"/>
          <w:pgSz w:w="12240" w:h="15840"/>
          <w:cols w:num="2" w:equalWidth="off">
            <w:col w:w="4130" w:space="2606"/>
            <w:col w:w="3304"/>
          </w:cols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Cell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e: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(222)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222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pict>
          <v:group style="position:absolute;margin-left:38.04pt;margin-top:106.5pt;width:552.12pt;height:5.22pt;mso-position-horizontal-relative:page;mso-position-vertical-relative:page;z-index:-470" coordorigin="761,2130" coordsize="11042,104">
            <v:shape style="position:absolute;left:792;top:2224;width:10980;height:0" coordorigin="792,2224" coordsize="10980,0" path="m792,2224l11772,2224e" filled="f" stroked="t" strokeweight="1.08pt" strokecolor="#000000">
              <v:path arrowok="t"/>
            </v:shape>
            <v:shape style="position:absolute;left:792;top:2161;width:10980;height:0" coordorigin="792,2161" coordsize="10980,0" path="m792,2161l11772,2161e" filled="f" stroked="t" strokeweight="3.12pt" strokecolor="#000000">
              <v:path arrowok="t"/>
            </v:shape>
            <w10:wrap type="none"/>
          </v:group>
        </w:pict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33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OBJ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CTIVE: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g,</w:t>
      </w:r>
      <w:r>
        <w:rPr>
          <w:rFonts w:cs="Arial Narrow" w:hAnsi="Arial Narrow" w:eastAsia="Arial Narrow" w:ascii="Arial Narrow"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l-t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EDUCATION: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University</w:t>
      </w:r>
      <w:r>
        <w:rPr>
          <w:rFonts w:cs="Arial Narrow" w:hAnsi="Arial Narrow" w:eastAsia="Arial Narrow" w:ascii="Arial Narrow"/>
          <w:b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Toledo,</w:t>
      </w:r>
      <w:r>
        <w:rPr>
          <w:rFonts w:cs="Arial Narrow" w:hAnsi="Arial Narrow" w:eastAsia="Arial Narrow" w:ascii="Arial Narrow"/>
          <w:b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chelor</w:t>
      </w:r>
      <w:r>
        <w:rPr>
          <w:rFonts w:cs="Arial Narrow" w:hAnsi="Arial Narrow" w:eastAsia="Arial Narrow" w:ascii="Arial Narrow"/>
          <w:b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ien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e,</w:t>
      </w:r>
      <w:r>
        <w:rPr>
          <w:rFonts w:cs="Arial Narrow" w:hAnsi="Arial Narrow" w:eastAsia="Arial Narrow" w:ascii="Arial Narrow"/>
          <w:b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em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cal</w:t>
      </w:r>
      <w:r>
        <w:rPr>
          <w:rFonts w:cs="Arial Narrow" w:hAnsi="Arial Narrow" w:eastAsia="Arial Narrow" w:ascii="Arial Narrow"/>
          <w:b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Engin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i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Antic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Gra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te: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May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3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Minors: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Chemistry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siness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minist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tion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Over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ll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ge: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3.4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Formco</w:t>
      </w:r>
      <w:r>
        <w:rPr>
          <w:rFonts w:cs="Arial Narrow" w:hAnsi="Arial Narrow" w:eastAsia="Arial Narrow" w:ascii="Arial Narrow"/>
          <w:b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Inc.,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Clevela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i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io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Product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Deve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opment</w:t>
      </w:r>
      <w:r>
        <w:rPr>
          <w:rFonts w:cs="Arial Narrow" w:hAnsi="Arial Narrow" w:eastAsia="Arial Narrow" w:ascii="Arial Narrow"/>
          <w:b/>
          <w:i/>
          <w:spacing w:val="-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Co-o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-M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200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20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y-A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01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Worked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develop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pport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cas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ing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feeding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systems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eld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trial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aluations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cur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ucts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etitor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ct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tiga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ns</w:t>
      </w:r>
      <w:r>
        <w:rPr>
          <w:rFonts w:cs="Arial Narrow" w:hAnsi="Arial Narrow" w:eastAsia="Arial Narrow" w:ascii="Arial Narrow"/>
          <w:spacing w:val="-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der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fac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Sup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tal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filt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ve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nt,</w:t>
      </w:r>
      <w:r>
        <w:rPr>
          <w:rFonts w:cs="Arial Narrow" w:hAnsi="Arial Narrow" w:eastAsia="Arial Narrow" w:ascii="Arial Narrow"/>
          <w:spacing w:val="-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cost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wn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aly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Doc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National</w:t>
      </w:r>
      <w:r>
        <w:rPr>
          <w:rFonts w:cs="Arial Narrow" w:hAnsi="Arial Narrow" w:eastAsia="Arial Narrow" w:ascii="Arial Narrow"/>
          <w:b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sp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ce</w:t>
      </w:r>
      <w:r>
        <w:rPr>
          <w:rFonts w:cs="Arial Narrow" w:hAnsi="Arial Narrow" w:eastAsia="Arial Narrow" w:ascii="Arial Narrow"/>
          <w:b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ch</w:t>
      </w:r>
      <w:r>
        <w:rPr>
          <w:rFonts w:cs="Arial Narrow" w:hAnsi="Arial Narrow" w:eastAsia="Arial Narrow" w:ascii="Arial Narrow"/>
          <w:b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Cen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b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State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ros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Institute,</w:t>
      </w:r>
      <w:r>
        <w:rPr>
          <w:rFonts w:cs="Arial Narrow" w:hAnsi="Arial Narrow" w:eastAsia="Arial Narrow" w:ascii="Arial Narrow"/>
          <w:b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Clevela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i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io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Environ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i/>
          <w:spacing w:val="-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Office</w:t>
      </w:r>
      <w:r>
        <w:rPr>
          <w:rFonts w:cs="Arial Narrow" w:hAnsi="Arial Narrow" w:eastAsia="Arial Narrow" w:ascii="Arial Narrow"/>
          <w:b/>
          <w:i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ste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Mana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nt</w:t>
      </w:r>
      <w:r>
        <w:rPr>
          <w:rFonts w:cs="Arial Narrow" w:hAnsi="Arial Narrow" w:eastAsia="Arial Narrow" w:ascii="Arial Narrow"/>
          <w:b/>
          <w:i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Intern,</w:t>
      </w:r>
      <w:r>
        <w:rPr>
          <w:rFonts w:cs="Arial Narrow" w:hAnsi="Arial Narrow" w:eastAsia="Arial Narrow" w:ascii="Arial Narrow"/>
          <w:b/>
          <w:i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ug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98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arch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Imple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emi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ack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ftware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cut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OTH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</w:t>
      </w:r>
      <w:r>
        <w:rPr>
          <w:rFonts w:cs="Arial" w:hAnsi="Arial" w:eastAsia="Arial" w:ascii="Arial"/>
          <w:b/>
          <w:spacing w:val="4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Hometown</w:t>
      </w:r>
      <w:r>
        <w:rPr>
          <w:rFonts w:cs="Arial Narrow" w:hAnsi="Arial Narrow" w:eastAsia="Arial Narrow" w:ascii="Arial Narrow"/>
          <w:b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J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hnnies</w:t>
      </w:r>
      <w:r>
        <w:rPr>
          <w:rFonts w:cs="Arial Narrow" w:hAnsi="Arial Narrow" w:eastAsia="Arial Narrow" w:ascii="Arial Narrow"/>
          <w:b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Bar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Grill,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Tol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do,</w:t>
      </w:r>
      <w:r>
        <w:rPr>
          <w:rFonts w:cs="Arial Narrow" w:hAnsi="Arial Narrow" w:eastAsia="Arial Narrow" w:ascii="Arial Narrow"/>
          <w:i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Oh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Bartender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-pr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8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mploye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ped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str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cust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rvic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ted</w:t>
      </w:r>
      <w:r>
        <w:rPr>
          <w:rFonts w:cs="Arial Narrow" w:hAnsi="Arial Narrow" w:eastAsia="Arial Narrow" w:ascii="Arial Narrow"/>
          <w:spacing w:val="-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rk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University</w:t>
      </w:r>
      <w:r>
        <w:rPr>
          <w:rFonts w:cs="Arial Narrow" w:hAnsi="Arial Narrow" w:eastAsia="Arial Narrow" w:ascii="Arial Narrow"/>
          <w:b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Toledo</w:t>
      </w:r>
      <w:r>
        <w:rPr>
          <w:rFonts w:cs="Arial Narrow" w:hAnsi="Arial Narrow" w:eastAsia="Arial Narrow" w:ascii="Arial Narrow"/>
          <w:b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Office</w:t>
      </w:r>
      <w:r>
        <w:rPr>
          <w:rFonts w:cs="Arial Narrow" w:hAnsi="Arial Narrow" w:eastAsia="Arial Narrow" w:ascii="Arial Narrow"/>
          <w:b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missions,</w:t>
      </w:r>
      <w:r>
        <w:rPr>
          <w:rFonts w:cs="Arial Narrow" w:hAnsi="Arial Narrow" w:eastAsia="Arial Narrow" w:ascii="Arial Narrow"/>
          <w:b/>
          <w:spacing w:val="-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i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Teleteam</w:t>
      </w:r>
      <w:r>
        <w:rPr>
          <w:rFonts w:cs="Arial Narrow" w:hAnsi="Arial Narrow" w:eastAsia="Arial Narrow" w:ascii="Arial Narrow"/>
          <w:b/>
          <w:i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Co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2"/>
          <w:szCs w:val="22"/>
        </w:rPr>
        <w:t>selo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Oct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99-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eb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Notif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ts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atus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their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mis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ns</w:t>
      </w:r>
      <w:r>
        <w:rPr>
          <w:rFonts w:cs="Arial Narrow" w:hAnsi="Arial Narrow" w:eastAsia="Arial Narrow" w:ascii="Arial Narrow"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8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Recruitment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high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school,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sf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r,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ult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7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Orga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iz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gist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us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acti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iti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s: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sem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s,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ns,</w:t>
      </w:r>
      <w:r>
        <w:rPr>
          <w:rFonts w:cs="Arial Narrow" w:hAnsi="Arial Narrow" w:eastAsia="Arial Narrow" w:ascii="Arial Narrow"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</w:t>
      </w:r>
      <w:r>
        <w:rPr>
          <w:rFonts w:cs="Arial" w:hAnsi="Arial" w:eastAsia="Arial" w:ascii="Arial"/>
          <w:b/>
          <w:spacing w:val="5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Ameri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Ins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itute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s,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ice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Jan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1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-p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ent)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ACTIVITIES: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b/>
          <w:spacing w:val="5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Soc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ety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men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Pres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t,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Vi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(Jan</w:t>
      </w:r>
      <w:r>
        <w:rPr>
          <w:rFonts w:cs="Arial Narrow" w:hAnsi="Arial Narrow" w:eastAsia="Arial Narrow" w:ascii="Arial Narrow"/>
          <w:i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1999-present)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1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rth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ast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rn</w:t>
      </w:r>
      <w:r>
        <w:rPr>
          <w:rFonts w:cs="Arial Narrow" w:hAnsi="Arial Narrow" w:eastAsia="Arial Narrow" w:ascii="Arial Narrow"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io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Americ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ciety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(Jan</w:t>
      </w:r>
      <w:r>
        <w:rPr>
          <w:rFonts w:cs="Arial Narrow" w:hAnsi="Arial Narrow" w:eastAsia="Arial Narrow" w:ascii="Arial Narrow"/>
          <w:i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-p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nt)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nor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iety,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Vice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res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)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OTH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rvi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nity,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rvi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mmit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ee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Dec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1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9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-p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ent)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ACTIVITIES: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b/>
          <w:spacing w:val="5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Omicr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Fra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ity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(Feb</w:t>
      </w:r>
      <w:r>
        <w:rPr>
          <w:rFonts w:cs="Arial Narrow" w:hAnsi="Arial Narrow" w:eastAsia="Arial Narrow" w:ascii="Arial Narrow"/>
          <w:i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02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pr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sent)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University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Wom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n’s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Com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sion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Ohio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Grant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Gove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nor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Taft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’s</w:t>
      </w:r>
      <w:r>
        <w:rPr>
          <w:rFonts w:cs="Arial Narrow" w:hAnsi="Arial Narrow" w:eastAsia="Arial Narrow" w:ascii="Arial Narrow"/>
          <w:spacing w:val="-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Ame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er,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ACHIEVEMENTS: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10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tion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ndati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Sch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Awa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Cly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W.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ch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ip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H.H.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Har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is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ment</w:t>
      </w:r>
      <w:r>
        <w:rPr>
          <w:rFonts w:cs="Arial Narrow" w:hAnsi="Arial Narrow" w:eastAsia="Arial Narrow" w:ascii="Arial Narrow"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ndry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stry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’s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tst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serv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ce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272"/>
      </w:pP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Dean’s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List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UTER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Microsoft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Office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                        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Windows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2000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12"/>
        <w:sectPr>
          <w:type w:val="continuous"/>
          <w:pgSz w:w="12240" w:h="15840"/>
          <w:pgMar w:top="1320" w:bottom="280" w:left="1040" w:right="1160"/>
        </w:sectPr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SKILLS: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</w:t>
      </w:r>
      <w:r>
        <w:rPr>
          <w:rFonts w:cs="Arial" w:hAnsi="Arial" w:eastAsia="Arial" w:ascii="Arial"/>
          <w:b/>
          <w:spacing w:val="5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Matl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5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6.1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                   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83"/>
          <w:sz w:val="22"/>
          <w:szCs w:val="22"/>
        </w:rPr>
        <w:t>·</w:t>
      </w:r>
      <w:r>
        <w:rPr>
          <w:rFonts w:cs="Arial Narrow" w:hAnsi="Arial Narrow" w:eastAsia="Arial Narrow" w:ascii="Arial Narrow"/>
          <w:spacing w:val="9"/>
          <w:w w:val="83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CHE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CAD</w:t>
      </w:r>
      <w:r>
        <w:rPr>
          <w:rFonts w:cs="Arial Narrow" w:hAnsi="Arial Narrow" w:eastAsia="Arial Narrow" w:ascii="Arial Narrow"/>
          <w:spacing w:val="-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6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spacing w:before="72"/>
        <w:ind w:left="3888" w:right="3767"/>
      </w:pPr>
      <w:r>
        <w:pict>
          <v:group style="position:absolute;margin-left:56.1pt;margin-top:116.61pt;width:499.8pt;height:0pt;mso-position-horizontal-relative:page;mso-position-vertical-relative:page;z-index:-469" coordorigin="1122,2332" coordsize="9996,0">
            <v:shape style="position:absolute;left:1122;top:2332;width:9996;height:0" coordorigin="1122,2332" coordsize="9996,0" path="m1122,2332l11118,2332e" filled="f" stroked="t" strokeweight="1.6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PETER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6"/>
          <w:sz w:val="28"/>
          <w:szCs w:val="28"/>
        </w:rPr>
        <w:t>J.</w:t>
      </w:r>
      <w:r>
        <w:rPr>
          <w:rFonts w:cs="Garamond" w:hAnsi="Garamond" w:eastAsia="Garamond" w:ascii="Garamond"/>
          <w:spacing w:val="35"/>
          <w:w w:val="106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6"/>
          <w:sz w:val="28"/>
          <w:szCs w:val="28"/>
        </w:rPr>
        <w:t>SLOMA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562" w:right="34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216" w:right="409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Tiffin,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44883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111-1111</w:t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before="30"/>
        <w:ind w:left="112"/>
      </w:pPr>
      <w:r>
        <w:rPr>
          <w:rFonts w:cs="Garamond" w:hAnsi="Garamond" w:eastAsia="Garamond" w:ascii="Garamond"/>
          <w:spacing w:val="0"/>
          <w:w w:val="106"/>
          <w:sz w:val="28"/>
          <w:szCs w:val="28"/>
        </w:rPr>
        <w:t>OBJECTIVE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ngineering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and/or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anuf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facility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2"/>
      </w:pPr>
      <w:r>
        <w:rPr>
          <w:rFonts w:cs="Garamond" w:hAnsi="Garamond" w:eastAsia="Garamond" w:ascii="Garamond"/>
          <w:spacing w:val="0"/>
          <w:w w:val="104"/>
          <w:sz w:val="28"/>
          <w:szCs w:val="28"/>
        </w:rPr>
        <w:t>EXPERIENCE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Mach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nery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Elect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esign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Engi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ind w:left="472" w:right="77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aintains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ulti-die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chinery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Select,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incorporate,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controls: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2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Bradley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processors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HMI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ftware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Wonderware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115U-series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PLC’s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Yaskawa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GL60S-series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PLC’s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ACGC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HMI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Atcom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Logic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ATC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in-house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electricians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1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ers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North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erica,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Europe,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Asia,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South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erica,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1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bills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ateri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McKen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Fab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Fostoria,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Elect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cian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Elect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nginee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Technician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</w:t>
      </w:r>
      <w:r>
        <w:rPr>
          <w:rFonts w:cs="Times New Roman" w:hAnsi="Times New Roman" w:eastAsia="Times New Roman" w:ascii="Times New Roman"/>
          <w:i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lineRule="exact" w:line="260"/>
        <w:ind w:left="472" w:right="39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aintaining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achinery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1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mplete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elec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rical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PLC’s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(AB-SLC150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AB-SLC500)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1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Conducted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troubleshooting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testing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products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12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Trained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ers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machi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operation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aintenance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repair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Mach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nery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CADAM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tailer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modified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echanical,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layout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drawings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2"/>
      </w:pPr>
      <w:r>
        <w:rPr>
          <w:rFonts w:cs="Garamond" w:hAnsi="Garamond" w:eastAsia="Garamond" w:ascii="Garamond"/>
          <w:spacing w:val="0"/>
          <w:w w:val="104"/>
          <w:sz w:val="28"/>
          <w:szCs w:val="28"/>
        </w:rPr>
        <w:t>EDUCATION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Toledo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Toledo,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  <w:sectPr>
          <w:pgMar w:header="0" w:footer="705" w:top="1080" w:bottom="280" w:left="1040" w:right="1160"/>
          <w:pgSz w:w="12240" w:h="15840"/>
        </w:sectPr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Bachelor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ectric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</w:t>
      </w:r>
      <w:r>
        <w:rPr>
          <w:rFonts w:cs="Times New Roman" w:hAnsi="Times New Roman" w:eastAsia="Times New Roman" w:ascii="Times New Roman"/>
          <w:i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1"/>
        <w:ind w:left="3828" w:right="3810"/>
      </w:pPr>
      <w:r>
        <w:pict>
          <v:group style="position:absolute;margin-left:54pt;margin-top:463.2pt;width:518.4pt;height:0pt;mso-position-horizontal-relative:page;mso-position-vertical-relative:page;z-index:-468" coordorigin="1080,9264" coordsize="10368,0">
            <v:shape style="position:absolute;left:1080;top:9264;width:10368;height:0" coordorigin="1080,9264" coordsize="10368,0" path="m1080,9264l11448,9264e" filled="f" stroked="t" strokeweight="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(Guide)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7"/>
        <w:ind w:left="4065" w:right="404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85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Zip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(only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cleared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his/her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preferred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contacted)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Second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85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85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852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ind w:left="1005" w:right="987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INTS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CHOO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b/>
          <w:i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RKI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b/>
          <w:i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WITH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PLE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WHO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WILL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PROVI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19"/>
          <w:szCs w:val="19"/>
        </w:rPr>
        <w:t>REFERE</w:t>
      </w:r>
      <w:r>
        <w:rPr>
          <w:rFonts w:cs="Times New Roman" w:hAnsi="Times New Roman" w:eastAsia="Times New Roman" w:ascii="Times New Roman"/>
          <w:b/>
          <w:i/>
          <w:spacing w:val="1"/>
          <w:w w:val="9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19"/>
          <w:szCs w:val="19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 w:right="269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don’t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her/him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rence!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 w:right="297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before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sheet.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 w:right="79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Before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(i.e.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private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2" w:right="198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  <w:sectPr>
          <w:pgMar w:header="0" w:footer="705" w:top="1080" w:bottom="280" w:left="1040" w:right="1060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REFERENCES!!!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688" w:right="30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(Exa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ple)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Jane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" w:lineRule="exact" w:line="260"/>
        <w:ind w:left="3952" w:right="327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Avenue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Toledo,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43606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000-0000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Jim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ortheast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orld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708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Avenue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Perrysburg,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43551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000-0000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689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Executive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 w:right="66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Bowling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43402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000-0000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hyperlink r:id="rId12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sjones@worlde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  <w:u w:val="single" w:color="000000"/>
          </w:rPr>
          <w:t>m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il.net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2" w:right="75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Brown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74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ofessor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68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739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Bancroft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Toledo,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43606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000-0000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6645"/>
      </w:pPr>
      <w:hyperlink r:id="rId13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Darren.bro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w</w:t>
        </w:r>
      </w:hyperlink>
      <w:hyperlink r:id="rId14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n@utoledo.edu</w:t>
        </w:r>
      </w:hyperlink>
    </w:p>
    <w:sectPr>
      <w:pgMar w:header="0" w:footer="705" w:top="1480" w:bottom="280" w:left="1040" w:right="17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5.7pt;margin-top:745.727pt;width:141.567pt;height:11pt;mso-position-horizontal-relative:page;mso-position-vertical-relative:page;z-index:-47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2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CS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Eng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eri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Resu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Gu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de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image" Target="media\image3.png"/><Relationship Id="rId7" Type="http://schemas.openxmlformats.org/officeDocument/2006/relationships/hyperlink" Target="mailto:kristen.lindsay@utoledo.edu" TargetMode="External"/><Relationship Id="rId8" Type="http://schemas.openxmlformats.org/officeDocument/2006/relationships/hyperlink" Target="http://www.student-services.utoledo.edu/career" TargetMode="External"/><Relationship Id="rId9" Type="http://schemas.openxmlformats.org/officeDocument/2006/relationships/footer" Target="footer1.xml"/><Relationship Id="rId10" Type="http://schemas.openxmlformats.org/officeDocument/2006/relationships/hyperlink" Target="mailto:acoonrod@webaddress.net" TargetMode="External"/><Relationship Id="rId11" Type="http://schemas.openxmlformats.org/officeDocument/2006/relationships/hyperlink" Target="mailto:LMRimpf@hotmail.com" TargetMode="External"/><Relationship Id="rId12" Type="http://schemas.openxmlformats.org/officeDocument/2006/relationships/hyperlink" Target="mailto:sjones@worldemail.net" TargetMode="External"/><Relationship Id="rId13" Type="http://schemas.openxmlformats.org/officeDocument/2006/relationships/hyperlink" Target="mailto:brown@utoledo.edu" TargetMode="External"/><Relationship Id="rId14" Type="http://schemas.openxmlformats.org/officeDocument/2006/relationships/hyperlink" Target="mailto:n@utoledo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